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A37FA" w14:textId="77777777" w:rsidR="0047375B" w:rsidRDefault="0047375B" w:rsidP="0047375B">
      <w:pPr>
        <w:jc w:val="right"/>
      </w:pPr>
      <w:r>
        <w:t>Zał. Nr 3</w:t>
      </w:r>
    </w:p>
    <w:p w14:paraId="50225D31" w14:textId="77777777" w:rsidR="0047375B" w:rsidRDefault="0047375B" w:rsidP="0047375B">
      <w:pPr>
        <w:jc w:val="right"/>
      </w:pPr>
    </w:p>
    <w:p w14:paraId="515E05E1" w14:textId="77777777" w:rsidR="0047375B" w:rsidRDefault="0047375B" w:rsidP="0047375B">
      <w:r>
        <w:t>…………………………………………..</w:t>
      </w:r>
      <w:r>
        <w:tab/>
      </w:r>
      <w:r>
        <w:tab/>
      </w:r>
      <w:r>
        <w:tab/>
        <w:t>……………………………………</w:t>
      </w:r>
    </w:p>
    <w:p w14:paraId="1F1463DA" w14:textId="77777777" w:rsidR="0047375B" w:rsidRDefault="0047375B" w:rsidP="0047375B">
      <w:r>
        <w:t xml:space="preserve">                (pieczęć firmowa)</w:t>
      </w:r>
      <w:r>
        <w:tab/>
      </w:r>
      <w:r>
        <w:tab/>
      </w:r>
      <w:r>
        <w:tab/>
      </w:r>
      <w:r>
        <w:tab/>
      </w:r>
      <w:r>
        <w:tab/>
      </w:r>
      <w:r>
        <w:tab/>
        <w:t>(miejscowość i data)</w:t>
      </w:r>
    </w:p>
    <w:p w14:paraId="6C47773D" w14:textId="77777777" w:rsidR="0047375B" w:rsidRDefault="0047375B" w:rsidP="0047375B">
      <w:pPr>
        <w:jc w:val="right"/>
      </w:pPr>
    </w:p>
    <w:p w14:paraId="0CB63F39" w14:textId="77777777" w:rsidR="0047375B" w:rsidRDefault="0047375B" w:rsidP="0047375B">
      <w:pPr>
        <w:tabs>
          <w:tab w:val="left" w:pos="5235"/>
        </w:tabs>
      </w:pPr>
      <w:r>
        <w:tab/>
      </w:r>
    </w:p>
    <w:p w14:paraId="46A41C16" w14:textId="77777777" w:rsidR="0047375B" w:rsidRDefault="0047375B" w:rsidP="0047375B">
      <w:pPr>
        <w:jc w:val="right"/>
      </w:pPr>
    </w:p>
    <w:p w14:paraId="20D6628B" w14:textId="77777777" w:rsidR="0047375B" w:rsidRDefault="0047375B" w:rsidP="0047375B">
      <w:pPr>
        <w:jc w:val="right"/>
      </w:pPr>
    </w:p>
    <w:p w14:paraId="5B8F2D36" w14:textId="77777777" w:rsidR="0047375B" w:rsidRDefault="0047375B" w:rsidP="0047375B">
      <w:pPr>
        <w:jc w:val="right"/>
      </w:pPr>
    </w:p>
    <w:p w14:paraId="1EC64BBB" w14:textId="77777777" w:rsidR="0047375B" w:rsidRDefault="0047375B" w:rsidP="0047375B">
      <w:pPr>
        <w:jc w:val="center"/>
      </w:pPr>
      <w:r>
        <w:t>OŚWIADCZENIE O SPEŁNIENIU WARUNKÓW UDZIAŁU W POSTĘPOWANIU</w:t>
      </w:r>
    </w:p>
    <w:p w14:paraId="385419FA" w14:textId="77777777" w:rsidR="0047375B" w:rsidRDefault="0047375B" w:rsidP="0047375B">
      <w:pPr>
        <w:jc w:val="center"/>
      </w:pPr>
    </w:p>
    <w:p w14:paraId="0D756BE2" w14:textId="77777777" w:rsidR="0047375B" w:rsidRDefault="0047375B" w:rsidP="0047375B">
      <w:pPr>
        <w:jc w:val="center"/>
      </w:pPr>
    </w:p>
    <w:p w14:paraId="6CB86B54" w14:textId="77777777" w:rsidR="0047375B" w:rsidRDefault="0047375B" w:rsidP="0047375B">
      <w:pPr>
        <w:suppressAutoHyphens w:val="0"/>
        <w:jc w:val="both"/>
      </w:pPr>
    </w:p>
    <w:p w14:paraId="664DF840" w14:textId="77777777" w:rsidR="000F0BF4" w:rsidRDefault="0047375B" w:rsidP="0047375B">
      <w:pPr>
        <w:suppressAutoHyphens w:val="0"/>
        <w:jc w:val="both"/>
      </w:pPr>
      <w:r>
        <w:t>Zgodnie z Zapytaniem ofertowym dotyczącym zamówienia dostawy pn.:</w:t>
      </w:r>
    </w:p>
    <w:p w14:paraId="359A2302" w14:textId="77777777" w:rsidR="000F0BF4" w:rsidRDefault="000F0BF4" w:rsidP="0047375B">
      <w:pPr>
        <w:suppressAutoHyphens w:val="0"/>
        <w:jc w:val="both"/>
      </w:pPr>
    </w:p>
    <w:p w14:paraId="6FD8DB0F" w14:textId="77777777" w:rsidR="000F0BF4" w:rsidRDefault="000F0BF4" w:rsidP="000F0BF4">
      <w:pPr>
        <w:jc w:val="both"/>
        <w:rPr>
          <w:b/>
          <w:iCs/>
        </w:rPr>
      </w:pPr>
      <w:r w:rsidRPr="00DE23BB">
        <w:rPr>
          <w:b/>
          <w:iCs/>
        </w:rPr>
        <w:t>„Dostawa</w:t>
      </w:r>
      <w:r>
        <w:rPr>
          <w:b/>
          <w:iCs/>
        </w:rPr>
        <w:t>:</w:t>
      </w:r>
    </w:p>
    <w:p w14:paraId="6D58B061" w14:textId="77777777" w:rsidR="000F0BF4" w:rsidRDefault="000F0BF4" w:rsidP="000F0BF4">
      <w:pPr>
        <w:pStyle w:val="Akapitzlist"/>
        <w:numPr>
          <w:ilvl w:val="1"/>
          <w:numId w:val="4"/>
        </w:numPr>
        <w:ind w:left="567"/>
        <w:jc w:val="both"/>
        <w:rPr>
          <w:b/>
          <w:iCs/>
        </w:rPr>
      </w:pPr>
      <w:r w:rsidRPr="00315720">
        <w:rPr>
          <w:b/>
          <w:iCs/>
        </w:rPr>
        <w:t xml:space="preserve">serwera dla Gminnego Ośrodka Pomocy Społecznej w Janowcu Kościelnym </w:t>
      </w:r>
    </w:p>
    <w:p w14:paraId="7E7362A9" w14:textId="77777777" w:rsidR="000F0BF4" w:rsidRDefault="000F0BF4" w:rsidP="000F0BF4">
      <w:pPr>
        <w:pStyle w:val="Akapitzlist"/>
        <w:numPr>
          <w:ilvl w:val="1"/>
          <w:numId w:val="4"/>
        </w:numPr>
        <w:ind w:left="567"/>
        <w:jc w:val="both"/>
        <w:rPr>
          <w:b/>
          <w:iCs/>
        </w:rPr>
      </w:pPr>
      <w:r>
        <w:rPr>
          <w:b/>
          <w:iCs/>
        </w:rPr>
        <w:t>UTM dla Gminnego Ośrodka Pomocy Społecznej w Janowcu Kościelnym</w:t>
      </w:r>
    </w:p>
    <w:p w14:paraId="2B9CDD1D" w14:textId="77777777" w:rsidR="000F0BF4" w:rsidRDefault="000F0BF4" w:rsidP="000F0BF4">
      <w:pPr>
        <w:pStyle w:val="Akapitzlist"/>
        <w:numPr>
          <w:ilvl w:val="1"/>
          <w:numId w:val="4"/>
        </w:numPr>
        <w:ind w:left="567"/>
        <w:jc w:val="both"/>
        <w:rPr>
          <w:b/>
          <w:iCs/>
        </w:rPr>
      </w:pPr>
      <w:r>
        <w:rPr>
          <w:b/>
          <w:iCs/>
        </w:rPr>
        <w:t>Rozbudowa oprogramowania antywirusowego o funkcję XDR</w:t>
      </w:r>
    </w:p>
    <w:p w14:paraId="3BDB74C8" w14:textId="77777777" w:rsidR="000F0BF4" w:rsidRDefault="000F0BF4" w:rsidP="000F0BF4">
      <w:pPr>
        <w:pStyle w:val="Akapitzlist"/>
        <w:numPr>
          <w:ilvl w:val="1"/>
          <w:numId w:val="4"/>
        </w:numPr>
        <w:ind w:left="567"/>
        <w:jc w:val="both"/>
        <w:rPr>
          <w:b/>
          <w:iCs/>
        </w:rPr>
      </w:pPr>
      <w:r>
        <w:rPr>
          <w:b/>
          <w:iCs/>
        </w:rPr>
        <w:t>oprogramowania do zarządzania bezpieczeństwem IT (DLP, monitoring zasobów i zarządzanie dostępem)</w:t>
      </w:r>
    </w:p>
    <w:p w14:paraId="6D1BEEED" w14:textId="77777777" w:rsidR="000F0BF4" w:rsidRPr="00315720" w:rsidRDefault="000F0BF4" w:rsidP="000F0BF4">
      <w:pPr>
        <w:jc w:val="both"/>
        <w:rPr>
          <w:b/>
          <w:iCs/>
        </w:rPr>
      </w:pPr>
      <w:r w:rsidRPr="00315720">
        <w:rPr>
          <w:b/>
          <w:iCs/>
        </w:rPr>
        <w:t>w ramach projektu pn. „</w:t>
      </w:r>
      <w:proofErr w:type="spellStart"/>
      <w:r w:rsidRPr="00315720">
        <w:rPr>
          <w:b/>
          <w:iCs/>
        </w:rPr>
        <w:t>Cyberbezpieczny</w:t>
      </w:r>
      <w:proofErr w:type="spellEnd"/>
      <w:r w:rsidRPr="00315720">
        <w:rPr>
          <w:b/>
          <w:iCs/>
        </w:rPr>
        <w:t xml:space="preserve"> samorząd” realizowanego w ramach Funduszy Europejskich na Rozwój Cyfrowy 2021-2027 (FERC), Priorytet II: Zaawansowane usługi cyfrowe, Działanie 2.2. – Wzmocnienie krajowego systemu </w:t>
      </w:r>
      <w:proofErr w:type="spellStart"/>
      <w:r w:rsidRPr="00315720">
        <w:rPr>
          <w:b/>
          <w:iCs/>
        </w:rPr>
        <w:t>cyberbezpieczeństwa</w:t>
      </w:r>
      <w:proofErr w:type="spellEnd"/>
      <w:r w:rsidRPr="00315720">
        <w:rPr>
          <w:b/>
          <w:iCs/>
        </w:rPr>
        <w:t>”.</w:t>
      </w:r>
    </w:p>
    <w:p w14:paraId="18ED40BC" w14:textId="77777777" w:rsidR="0047375B" w:rsidRDefault="0047375B" w:rsidP="0047375B">
      <w:pPr>
        <w:jc w:val="both"/>
      </w:pPr>
    </w:p>
    <w:p w14:paraId="60D9205F" w14:textId="77777777" w:rsidR="0047375B" w:rsidRDefault="0047375B" w:rsidP="0047375B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BBBF92" w14:textId="77777777" w:rsidR="0047375B" w:rsidRDefault="0047375B" w:rsidP="0047375B">
      <w:pPr>
        <w:jc w:val="center"/>
      </w:pPr>
      <w:r>
        <w:t>(nazwa i adres wykonawcy)</w:t>
      </w:r>
    </w:p>
    <w:p w14:paraId="31B0FC76" w14:textId="77777777" w:rsidR="0047375B" w:rsidRDefault="0047375B" w:rsidP="0047375B">
      <w:pPr>
        <w:jc w:val="center"/>
      </w:pPr>
    </w:p>
    <w:p w14:paraId="6DD20C16" w14:textId="77777777" w:rsidR="0047375B" w:rsidRDefault="0047375B" w:rsidP="0047375B">
      <w:pPr>
        <w:jc w:val="center"/>
      </w:pPr>
    </w:p>
    <w:p w14:paraId="2E26A44D" w14:textId="77777777" w:rsidR="0047375B" w:rsidRDefault="0047375B" w:rsidP="0047375B">
      <w:pPr>
        <w:jc w:val="both"/>
      </w:pPr>
      <w:r>
        <w:t>niniejszym oświadczam, że jako wykonawca spełniam warunki udziału w postępowaniu:</w:t>
      </w:r>
    </w:p>
    <w:p w14:paraId="1B79DEA3" w14:textId="77777777" w:rsidR="0047375B" w:rsidRDefault="0047375B" w:rsidP="0047375B">
      <w:pPr>
        <w:jc w:val="both"/>
      </w:pPr>
    </w:p>
    <w:p w14:paraId="2D5EE3B0" w14:textId="77777777" w:rsidR="0047375B" w:rsidRDefault="0047375B" w:rsidP="0047375B">
      <w:pPr>
        <w:pStyle w:val="Akapitzlist1"/>
        <w:numPr>
          <w:ilvl w:val="0"/>
          <w:numId w:val="3"/>
        </w:numPr>
        <w:jc w:val="both"/>
      </w:pPr>
      <w:r>
        <w:t>Posiadam uprawnienia do wykonywania określonej w zapytaniu działalności</w:t>
      </w:r>
    </w:p>
    <w:p w14:paraId="2C51B3ED" w14:textId="77777777" w:rsidR="0047375B" w:rsidRDefault="0047375B" w:rsidP="0047375B">
      <w:pPr>
        <w:pStyle w:val="Akapitzlist1"/>
        <w:numPr>
          <w:ilvl w:val="0"/>
          <w:numId w:val="3"/>
        </w:numPr>
        <w:jc w:val="both"/>
      </w:pPr>
      <w:r>
        <w:t>Posiadam niezbędna wiedzę i doświadczenie</w:t>
      </w:r>
    </w:p>
    <w:p w14:paraId="55704E88" w14:textId="77777777" w:rsidR="0047375B" w:rsidRDefault="0047375B" w:rsidP="0047375B">
      <w:pPr>
        <w:pStyle w:val="Akapitzlist1"/>
        <w:numPr>
          <w:ilvl w:val="0"/>
          <w:numId w:val="3"/>
        </w:numPr>
        <w:jc w:val="both"/>
      </w:pPr>
      <w:r>
        <w:t>Dysponuję odpowiednim potencjałem technicznym oraz osobami zdolnymi do wykonania zamówienia</w:t>
      </w:r>
    </w:p>
    <w:p w14:paraId="5081A387" w14:textId="77777777" w:rsidR="0047375B" w:rsidRDefault="0047375B" w:rsidP="0047375B">
      <w:pPr>
        <w:pStyle w:val="Akapitzlist1"/>
        <w:numPr>
          <w:ilvl w:val="0"/>
          <w:numId w:val="3"/>
        </w:numPr>
        <w:jc w:val="both"/>
      </w:pPr>
      <w:r>
        <w:t>Nie podlegam wykluczeniu na podstawie art. 7 ust. 1 ustawy z dnia 13 kwietnia 2022 roku (Dz. U. z 2022 r. poz. 835) o szczególnych rozwiązaniach w zakresie przeciwdziałania wspieraniu agresji na Ukrainę oraz służących ochronie bezpieczeństwa narodowego</w:t>
      </w:r>
    </w:p>
    <w:p w14:paraId="186B5001" w14:textId="77777777" w:rsidR="0047375B" w:rsidRDefault="0047375B" w:rsidP="0047375B">
      <w:pPr>
        <w:pStyle w:val="Akapitzlist1"/>
        <w:ind w:left="1440"/>
        <w:jc w:val="both"/>
      </w:pPr>
    </w:p>
    <w:p w14:paraId="67E907A9" w14:textId="77777777" w:rsidR="0047375B" w:rsidRDefault="0047375B" w:rsidP="0047375B">
      <w:pPr>
        <w:jc w:val="both"/>
      </w:pPr>
    </w:p>
    <w:p w14:paraId="71D7BB4E" w14:textId="77777777" w:rsidR="0047375B" w:rsidRDefault="0047375B" w:rsidP="0047375B">
      <w:pPr>
        <w:jc w:val="both"/>
      </w:pPr>
    </w:p>
    <w:p w14:paraId="7C39822A" w14:textId="77777777" w:rsidR="0047375B" w:rsidRDefault="0047375B" w:rsidP="0047375B">
      <w:pPr>
        <w:ind w:left="4820"/>
        <w:jc w:val="both"/>
      </w:pPr>
    </w:p>
    <w:p w14:paraId="45437593" w14:textId="77777777" w:rsidR="0047375B" w:rsidRDefault="0047375B" w:rsidP="0047375B">
      <w:pPr>
        <w:ind w:left="4820"/>
        <w:jc w:val="center"/>
      </w:pPr>
      <w:r>
        <w:t>………………………………………</w:t>
      </w:r>
    </w:p>
    <w:p w14:paraId="48026D08" w14:textId="77777777" w:rsidR="0047375B" w:rsidRDefault="0047375B" w:rsidP="0047375B">
      <w:pPr>
        <w:ind w:left="4820"/>
        <w:jc w:val="center"/>
      </w:pPr>
      <w:r>
        <w:t>(podpis wykonawcy)</w:t>
      </w:r>
    </w:p>
    <w:p w14:paraId="5534CF80" w14:textId="77777777" w:rsidR="00CE4016" w:rsidRPr="0047375B" w:rsidRDefault="00CE4016" w:rsidP="0047375B"/>
    <w:sectPr w:rsidR="00CE4016" w:rsidRPr="004737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97425" w14:textId="77777777" w:rsidR="00792DF0" w:rsidRDefault="00792DF0" w:rsidP="00782A5C">
      <w:r>
        <w:separator/>
      </w:r>
    </w:p>
  </w:endnote>
  <w:endnote w:type="continuationSeparator" w:id="0">
    <w:p w14:paraId="4609CB73" w14:textId="77777777" w:rsidR="00792DF0" w:rsidRDefault="00792DF0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4B2A9" w14:textId="77777777" w:rsidR="00792DF0" w:rsidRDefault="00792DF0" w:rsidP="00782A5C">
      <w:r>
        <w:separator/>
      </w:r>
    </w:p>
  </w:footnote>
  <w:footnote w:type="continuationSeparator" w:id="0">
    <w:p w14:paraId="67CBBAB5" w14:textId="77777777" w:rsidR="00792DF0" w:rsidRDefault="00792DF0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782A5C">
    <w:pPr>
      <w:pStyle w:val="Nagwek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152375D4" w14:textId="77777777" w:rsidR="000F0BF4" w:rsidRDefault="000F0BF4" w:rsidP="000F0BF4">
    <w:pPr>
      <w:jc w:val="center"/>
    </w:pPr>
    <w:r>
      <w:t>FERC.02.02-CS.01-001/23/0769/ FERC.02.02-CS.01-001/23/2024</w:t>
    </w:r>
  </w:p>
  <w:p w14:paraId="0C6C15AB" w14:textId="77777777" w:rsidR="000F0BF4" w:rsidRDefault="000F0BF4" w:rsidP="000F0BF4">
    <w:pPr>
      <w:pStyle w:val="Nagwek"/>
    </w:pPr>
  </w:p>
  <w:p w14:paraId="3D715901" w14:textId="77777777" w:rsidR="003971AF" w:rsidRPr="003971AF" w:rsidRDefault="003971AF" w:rsidP="003971AF">
    <w:pPr>
      <w:pStyle w:val="Nagwek"/>
    </w:pPr>
    <w:r w:rsidRPr="003971AF">
      <w:t>GT.271.5.2026/1</w:t>
    </w:r>
  </w:p>
  <w:p w14:paraId="1AB68775" w14:textId="02A98C20" w:rsidR="0044636B" w:rsidRDefault="0044636B" w:rsidP="003971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9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8"/>
  </w:num>
  <w:num w:numId="7" w16cid:durableId="275523558">
    <w:abstractNumId w:val="7"/>
  </w:num>
  <w:num w:numId="8" w16cid:durableId="1365904444">
    <w:abstractNumId w:val="6"/>
  </w:num>
  <w:num w:numId="9" w16cid:durableId="1854496811">
    <w:abstractNumId w:val="4"/>
  </w:num>
  <w:num w:numId="10" w16cid:durableId="2747975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47FED"/>
    <w:rsid w:val="00071221"/>
    <w:rsid w:val="000B23E1"/>
    <w:rsid w:val="000B5C23"/>
    <w:rsid w:val="000F0BF4"/>
    <w:rsid w:val="00135089"/>
    <w:rsid w:val="00143FC1"/>
    <w:rsid w:val="00182B05"/>
    <w:rsid w:val="00190931"/>
    <w:rsid w:val="0020106F"/>
    <w:rsid w:val="0020269D"/>
    <w:rsid w:val="002275C2"/>
    <w:rsid w:val="00243A6C"/>
    <w:rsid w:val="002D1D54"/>
    <w:rsid w:val="002E4003"/>
    <w:rsid w:val="003971AF"/>
    <w:rsid w:val="0044636B"/>
    <w:rsid w:val="00456AE1"/>
    <w:rsid w:val="0047375B"/>
    <w:rsid w:val="00476F26"/>
    <w:rsid w:val="005A1463"/>
    <w:rsid w:val="005A47C3"/>
    <w:rsid w:val="005B3129"/>
    <w:rsid w:val="005D555B"/>
    <w:rsid w:val="005E6847"/>
    <w:rsid w:val="00651FBC"/>
    <w:rsid w:val="006628C8"/>
    <w:rsid w:val="00687161"/>
    <w:rsid w:val="006A20F8"/>
    <w:rsid w:val="00722D8F"/>
    <w:rsid w:val="00727ADF"/>
    <w:rsid w:val="00782A5C"/>
    <w:rsid w:val="00792DF0"/>
    <w:rsid w:val="007E4B6E"/>
    <w:rsid w:val="00827239"/>
    <w:rsid w:val="00883250"/>
    <w:rsid w:val="00AC42D3"/>
    <w:rsid w:val="00B646D2"/>
    <w:rsid w:val="00B67D04"/>
    <w:rsid w:val="00B84A6B"/>
    <w:rsid w:val="00BA3625"/>
    <w:rsid w:val="00C55D21"/>
    <w:rsid w:val="00CE4016"/>
    <w:rsid w:val="00D13566"/>
    <w:rsid w:val="00D86835"/>
    <w:rsid w:val="00DA3369"/>
    <w:rsid w:val="00DC41DE"/>
    <w:rsid w:val="00DD69D0"/>
    <w:rsid w:val="00E24BE2"/>
    <w:rsid w:val="00E91B09"/>
    <w:rsid w:val="00EA20E1"/>
    <w:rsid w:val="00EC6C4D"/>
    <w:rsid w:val="00F46AFB"/>
    <w:rsid w:val="00F47933"/>
    <w:rsid w:val="00F65A23"/>
    <w:rsid w:val="00FA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7375B"/>
    <w:pPr>
      <w:widowControl w:val="0"/>
      <w:ind w:left="720"/>
    </w:pPr>
    <w:rPr>
      <w:rFonts w:eastAsia="Lucida Sans Unicode" w:cs="Mangal"/>
      <w:color w:val="00000A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18</cp:revision>
  <dcterms:created xsi:type="dcterms:W3CDTF">2025-10-29T13:17:00Z</dcterms:created>
  <dcterms:modified xsi:type="dcterms:W3CDTF">2026-04-21T03:05:00Z</dcterms:modified>
</cp:coreProperties>
</file>